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F5B65" w14:textId="230E978F" w:rsidR="0015020E" w:rsidRPr="00EC0DFD" w:rsidRDefault="0096628D" w:rsidP="00EC0DFD">
      <w:pPr>
        <w:ind w:left="-284"/>
        <w:jc w:val="both"/>
        <w:rPr>
          <w:rFonts w:ascii="Arial" w:hAnsi="Arial" w:cs="Arial"/>
          <w:sz w:val="8"/>
          <w:szCs w:val="8"/>
        </w:rPr>
      </w:pPr>
      <w:r>
        <w:rPr>
          <w:rFonts w:ascii="Verdana" w:hAnsi="Verdana"/>
          <w:sz w:val="15"/>
          <w:szCs w:val="15"/>
        </w:rPr>
        <w:t xml:space="preserve">             </w:t>
      </w:r>
      <w:r w:rsidR="005D742D">
        <w:rPr>
          <w:rFonts w:ascii="Verdana" w:hAnsi="Verdana"/>
          <w:sz w:val="15"/>
          <w:szCs w:val="15"/>
        </w:rPr>
        <w:t xml:space="preserve">    </w:t>
      </w:r>
      <w:r w:rsidR="001B1415">
        <w:rPr>
          <w:rFonts w:ascii="Verdana" w:hAnsi="Verdana"/>
          <w:sz w:val="15"/>
          <w:szCs w:val="15"/>
        </w:rPr>
        <w:t xml:space="preserve">      </w:t>
      </w:r>
      <w:r w:rsidR="00EC0DFD">
        <w:rPr>
          <w:rFonts w:asciiTheme="minorHAnsi" w:hAnsiTheme="minorHAnsi"/>
          <w:sz w:val="24"/>
          <w:szCs w:val="24"/>
        </w:rPr>
        <w:tab/>
      </w:r>
    </w:p>
    <w:p w14:paraId="742FF633" w14:textId="6F04EDD2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bookmarkStart w:id="0" w:name="_Hlk91699034"/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25"/>
        <w:gridCol w:w="1151"/>
        <w:gridCol w:w="1092"/>
        <w:gridCol w:w="26"/>
        <w:gridCol w:w="1392"/>
        <w:gridCol w:w="1560"/>
        <w:gridCol w:w="1539"/>
      </w:tblGrid>
      <w:tr w:rsidR="00A43B3F" w:rsidRPr="00FF1CD3" w14:paraId="56A66A37" w14:textId="77777777" w:rsidTr="002C2802">
        <w:trPr>
          <w:trHeight w:val="699"/>
        </w:trPr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5AF64" w14:textId="77777777" w:rsidR="00A43B3F" w:rsidRPr="00FF1CD3" w:rsidRDefault="00A43B3F" w:rsidP="002C2802">
            <w:pPr>
              <w:jc w:val="center"/>
              <w:rPr>
                <w:b/>
                <w:i/>
                <w:iCs/>
                <w:sz w:val="16"/>
                <w:szCs w:val="24"/>
              </w:rPr>
            </w:pPr>
            <w:r w:rsidRPr="00FF1CD3">
              <w:rPr>
                <w:b/>
                <w:bCs/>
                <w:sz w:val="16"/>
                <w:szCs w:val="24"/>
              </w:rPr>
              <w:br w:type="page"/>
              <w:t xml:space="preserve">ALLEGATO B2: </w:t>
            </w:r>
            <w:r w:rsidRPr="00FF1CD3">
              <w:rPr>
                <w:b/>
                <w:sz w:val="16"/>
                <w:szCs w:val="24"/>
              </w:rPr>
              <w:t>GRIGLIA DI VALUTAZIONE DEI TITOLI PER TUTOR</w:t>
            </w:r>
          </w:p>
        </w:tc>
      </w:tr>
      <w:tr w:rsidR="00A43B3F" w:rsidRPr="00FF1CD3" w14:paraId="722C3EF7" w14:textId="77777777" w:rsidTr="002C2802"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5A67B" w14:textId="77777777" w:rsidR="00A43B3F" w:rsidRPr="00FF1CD3" w:rsidRDefault="00A43B3F" w:rsidP="002C2802">
            <w:pPr>
              <w:snapToGrid w:val="0"/>
              <w:rPr>
                <w:b/>
                <w:sz w:val="16"/>
                <w:szCs w:val="22"/>
              </w:rPr>
            </w:pPr>
            <w:r w:rsidRPr="00FF1CD3">
              <w:rPr>
                <w:b/>
                <w:sz w:val="16"/>
                <w:szCs w:val="22"/>
                <w:u w:val="single"/>
              </w:rPr>
              <w:t>Criteri di ammissione:</w:t>
            </w:r>
            <w:r w:rsidRPr="00FF1CD3">
              <w:rPr>
                <w:b/>
                <w:sz w:val="16"/>
                <w:szCs w:val="22"/>
              </w:rPr>
              <w:t xml:space="preserve"> </w:t>
            </w:r>
          </w:p>
          <w:p w14:paraId="1010A91C" w14:textId="77777777" w:rsidR="00A43B3F" w:rsidRPr="00FF1CD3" w:rsidRDefault="00A43B3F" w:rsidP="00A43B3F">
            <w:pPr>
              <w:pStyle w:val="Paragrafoelenco"/>
              <w:numPr>
                <w:ilvl w:val="0"/>
                <w:numId w:val="34"/>
              </w:numPr>
              <w:rPr>
                <w:b/>
                <w:sz w:val="16"/>
              </w:rPr>
            </w:pPr>
            <w:r w:rsidRPr="00FF1CD3">
              <w:rPr>
                <w:b/>
                <w:sz w:val="16"/>
                <w:szCs w:val="22"/>
              </w:rPr>
              <w:t>essere in possesso dei requisiti di cui all’articolo 9 per il ruolo per cui si presenta domanda</w:t>
            </w:r>
          </w:p>
          <w:p w14:paraId="6A344447" w14:textId="77777777" w:rsidR="00A43B3F" w:rsidRPr="00FF1CD3" w:rsidRDefault="00A43B3F" w:rsidP="00A43B3F">
            <w:pPr>
              <w:pStyle w:val="Paragrafoelenco"/>
              <w:numPr>
                <w:ilvl w:val="0"/>
                <w:numId w:val="34"/>
              </w:numPr>
              <w:rPr>
                <w:b/>
                <w:sz w:val="16"/>
              </w:rPr>
            </w:pPr>
            <w:r w:rsidRPr="00FF1CD3">
              <w:rPr>
                <w:b/>
                <w:sz w:val="16"/>
                <w:szCs w:val="22"/>
              </w:rPr>
              <w:t>essere docente interno per tutto il periodo dell’incarico</w:t>
            </w:r>
          </w:p>
        </w:tc>
      </w:tr>
      <w:tr w:rsidR="00A43B3F" w:rsidRPr="00FF1CD3" w14:paraId="5565DA27" w14:textId="77777777" w:rsidTr="002C2802"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6788E81" w14:textId="77777777" w:rsidR="00A43B3F" w:rsidRPr="00FF1CD3" w:rsidRDefault="00A43B3F" w:rsidP="002C2802">
            <w:pPr>
              <w:snapToGrid w:val="0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ISTRUZIONE e FORMAZIONE</w:t>
            </w:r>
          </w:p>
          <w:p w14:paraId="79FFBF9B" w14:textId="77777777" w:rsidR="00A43B3F" w:rsidRPr="00FF1CD3" w:rsidRDefault="00A43B3F" w:rsidP="002C2802">
            <w:pPr>
              <w:snapToGrid w:val="0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 xml:space="preserve">NELLO SPECIFICO SETTORE IN CUI SI </w:t>
            </w:r>
          </w:p>
          <w:p w14:paraId="636687DB" w14:textId="77777777" w:rsidR="00A43B3F" w:rsidRPr="00FF1CD3" w:rsidRDefault="00A43B3F" w:rsidP="002C2802">
            <w:pPr>
              <w:snapToGrid w:val="0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 xml:space="preserve">CONCORRE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6F76C1C9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39F52512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0C9BF07E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da compilare a cura della commissione</w:t>
            </w:r>
          </w:p>
        </w:tc>
      </w:tr>
      <w:tr w:rsidR="00A43B3F" w:rsidRPr="00FF1CD3" w14:paraId="410648E6" w14:textId="77777777" w:rsidTr="002C2802">
        <w:trPr>
          <w:trHeight w:val="1075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F6EF5D7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b/>
                <w:sz w:val="16"/>
              </w:rPr>
              <w:t xml:space="preserve">A1. LAUREA INERENTE AL RUOLO SPECIFICO </w:t>
            </w:r>
            <w:r w:rsidRPr="00FF1CD3">
              <w:rPr>
                <w:sz w:val="16"/>
              </w:rPr>
              <w:t>(vecchio ordinamento o magistrale)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EDA139F" w14:textId="77777777" w:rsidR="00A43B3F" w:rsidRPr="00FF1CD3" w:rsidRDefault="00A43B3F" w:rsidP="002C2802">
            <w:pPr>
              <w:rPr>
                <w:sz w:val="16"/>
                <w:szCs w:val="18"/>
              </w:rPr>
            </w:pPr>
            <w:r w:rsidRPr="00FF1CD3">
              <w:rPr>
                <w:sz w:val="16"/>
                <w:szCs w:val="18"/>
              </w:rPr>
              <w:t>MAX 15 P.</w:t>
            </w:r>
          </w:p>
          <w:p w14:paraId="2F2F7E6C" w14:textId="77777777" w:rsidR="00A43B3F" w:rsidRPr="00FF1CD3" w:rsidRDefault="00A43B3F" w:rsidP="002C2802">
            <w:pPr>
              <w:rPr>
                <w:sz w:val="16"/>
                <w:szCs w:val="18"/>
              </w:rPr>
            </w:pPr>
            <w:r w:rsidRPr="00FF1CD3">
              <w:rPr>
                <w:sz w:val="16"/>
                <w:szCs w:val="18"/>
              </w:rPr>
              <w:t>Fino a 89 p. 11</w:t>
            </w:r>
          </w:p>
          <w:p w14:paraId="4C11CFE6" w14:textId="77777777" w:rsidR="00A43B3F" w:rsidRPr="00FF1CD3" w:rsidRDefault="00A43B3F" w:rsidP="002C2802">
            <w:pPr>
              <w:rPr>
                <w:sz w:val="16"/>
                <w:szCs w:val="18"/>
              </w:rPr>
            </w:pPr>
            <w:r w:rsidRPr="00FF1CD3">
              <w:rPr>
                <w:sz w:val="16"/>
                <w:szCs w:val="18"/>
              </w:rPr>
              <w:t>Da 90 a 99 p. 12</w:t>
            </w:r>
          </w:p>
          <w:p w14:paraId="62617C26" w14:textId="77777777" w:rsidR="00A43B3F" w:rsidRPr="00FF1CD3" w:rsidRDefault="00A43B3F" w:rsidP="002C2802">
            <w:pPr>
              <w:rPr>
                <w:sz w:val="16"/>
                <w:szCs w:val="18"/>
              </w:rPr>
            </w:pPr>
            <w:r w:rsidRPr="00FF1CD3">
              <w:rPr>
                <w:sz w:val="16"/>
                <w:szCs w:val="18"/>
              </w:rPr>
              <w:t>Da 100 a 104 p. 13</w:t>
            </w:r>
          </w:p>
          <w:p w14:paraId="50E4B697" w14:textId="77777777" w:rsidR="00A43B3F" w:rsidRPr="00FF1CD3" w:rsidRDefault="00A43B3F" w:rsidP="002C2802">
            <w:pPr>
              <w:rPr>
                <w:sz w:val="16"/>
                <w:szCs w:val="18"/>
              </w:rPr>
            </w:pPr>
            <w:r w:rsidRPr="00FF1CD3">
              <w:rPr>
                <w:sz w:val="16"/>
                <w:szCs w:val="18"/>
              </w:rPr>
              <w:t>Da 105 a 110 p. 14</w:t>
            </w:r>
          </w:p>
          <w:p w14:paraId="713D9133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  <w:szCs w:val="18"/>
              </w:rPr>
              <w:t>110 e lode p. 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1F84344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C397DB8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498B28B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35B370B5" w14:textId="77777777" w:rsidTr="002C2802">
        <w:trPr>
          <w:trHeight w:val="75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927878F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A2. LAUREA TRIENNALE INERENTE AL RUOLO SPECIFICO</w:t>
            </w:r>
            <w:r w:rsidRPr="00FF1CD3">
              <w:rPr>
                <w:bCs/>
                <w:sz w:val="16"/>
              </w:rPr>
              <w:t xml:space="preserve"> (in alternativa al punto A1)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C8830EB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</w:p>
          <w:p w14:paraId="3FC99B83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45FB90C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74ACDA3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BBFBC9B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251E2E18" w14:textId="77777777" w:rsidTr="002C2802">
        <w:trPr>
          <w:trHeight w:val="75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FF7A6E5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 xml:space="preserve">A3. DIPLOMA DI ISTRUZIONE SECONDARIA </w:t>
            </w:r>
            <w:r w:rsidRPr="00FF1CD3">
              <w:rPr>
                <w:bCs/>
                <w:sz w:val="16"/>
              </w:rPr>
              <w:t>(in alternativa ai punti A1 e A2)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ACA828D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5FF0927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40F0446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F23A282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1C62ADA5" w14:textId="77777777" w:rsidTr="002C2802">
        <w:trPr>
          <w:trHeight w:val="393"/>
        </w:trPr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DB1288" w14:textId="77777777" w:rsidR="00A43B3F" w:rsidRPr="00FF1CD3" w:rsidRDefault="00A43B3F" w:rsidP="002C2802">
            <w:pPr>
              <w:snapToGrid w:val="0"/>
              <w:jc w:val="center"/>
              <w:rPr>
                <w:sz w:val="16"/>
              </w:rPr>
            </w:pPr>
            <w:proofErr w:type="spellStart"/>
            <w:proofErr w:type="gramStart"/>
            <w:r w:rsidRPr="00FF1CD3">
              <w:rPr>
                <w:sz w:val="16"/>
              </w:rPr>
              <w:t>N.B.:Verrà</w:t>
            </w:r>
            <w:proofErr w:type="spellEnd"/>
            <w:proofErr w:type="gramEnd"/>
            <w:r w:rsidRPr="00FF1CD3">
              <w:rPr>
                <w:sz w:val="16"/>
              </w:rPr>
              <w:t xml:space="preserve"> valutato un solo titolo, per un </w:t>
            </w:r>
            <w:r w:rsidRPr="00FF1CD3">
              <w:rPr>
                <w:b/>
                <w:sz w:val="16"/>
              </w:rPr>
              <w:t>MAX 15 punti</w:t>
            </w:r>
          </w:p>
        </w:tc>
      </w:tr>
      <w:tr w:rsidR="00A43B3F" w:rsidRPr="00FF1CD3" w14:paraId="6CEE0ABE" w14:textId="77777777" w:rsidTr="002C2802">
        <w:trPr>
          <w:trHeight w:val="964"/>
        </w:trPr>
        <w:tc>
          <w:tcPr>
            <w:tcW w:w="5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AC5C4D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 xml:space="preserve">TOTALE TITOLI ISTRUZIONE e FORMAZIONE </w:t>
            </w:r>
          </w:p>
          <w:p w14:paraId="3F5DA2C8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MAX 15 PUNTI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63A9DF7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1CAAEE7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7A480CD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</w:p>
        </w:tc>
      </w:tr>
      <w:tr w:rsidR="00A43B3F" w:rsidRPr="00FF1CD3" w14:paraId="376B9601" w14:textId="77777777" w:rsidTr="002C2802">
        <w:tc>
          <w:tcPr>
            <w:tcW w:w="5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31F05CD" w14:textId="77777777" w:rsidR="00A43B3F" w:rsidRPr="00FF1CD3" w:rsidRDefault="00A43B3F" w:rsidP="002C2802">
            <w:pPr>
              <w:rPr>
                <w:b/>
                <w:sz w:val="16"/>
              </w:rPr>
            </w:pPr>
          </w:p>
          <w:p w14:paraId="582E36CE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 xml:space="preserve">LE CERTIFICAZIONI </w:t>
            </w:r>
            <w:proofErr w:type="gramStart"/>
            <w:r w:rsidRPr="00FF1CD3">
              <w:rPr>
                <w:b/>
                <w:sz w:val="16"/>
              </w:rPr>
              <w:t xml:space="preserve">OTTENUTE  </w:t>
            </w:r>
            <w:r w:rsidRPr="00FF1CD3">
              <w:rPr>
                <w:b/>
                <w:sz w:val="16"/>
                <w:u w:val="single"/>
              </w:rPr>
              <w:t>NELLO</w:t>
            </w:r>
            <w:proofErr w:type="gramEnd"/>
            <w:r w:rsidRPr="00FF1CD3">
              <w:rPr>
                <w:b/>
                <w:sz w:val="16"/>
                <w:u w:val="single"/>
              </w:rPr>
              <w:t xml:space="preserve"> SPECIFICO SETTORE IN CUI SI CONCORRE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7FF9528D" w14:textId="77777777" w:rsidR="00A43B3F" w:rsidRPr="00FF1CD3" w:rsidRDefault="00A43B3F" w:rsidP="002C2802">
            <w:pPr>
              <w:rPr>
                <w:b/>
                <w:sz w:val="16"/>
                <w:u w:val="single"/>
              </w:rPr>
            </w:pPr>
            <w:r w:rsidRPr="00FF1CD3">
              <w:rPr>
                <w:b/>
                <w:sz w:val="16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1AE0FAA3" w14:textId="77777777" w:rsidR="00A43B3F" w:rsidRPr="00FF1CD3" w:rsidRDefault="00A43B3F" w:rsidP="002C2802">
            <w:pPr>
              <w:snapToGrid w:val="0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43FC0C2B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  <w:r w:rsidRPr="00FF1CD3">
              <w:rPr>
                <w:b/>
                <w:sz w:val="16"/>
              </w:rPr>
              <w:t>da compilare a cura della commissione</w:t>
            </w:r>
          </w:p>
        </w:tc>
      </w:tr>
      <w:tr w:rsidR="00A43B3F" w:rsidRPr="00FF1CD3" w14:paraId="6E2DF100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356669AC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B1. COMPETENZE I.C.T. CERTIFICATE riconosciute dal MIUR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34F0C600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sz w:val="16"/>
              </w:rPr>
              <w:t xml:space="preserve">Max 3 </w:t>
            </w:r>
            <w:proofErr w:type="spellStart"/>
            <w:r w:rsidRPr="00FF1CD3">
              <w:rPr>
                <w:sz w:val="16"/>
              </w:rPr>
              <w:t>cert</w:t>
            </w:r>
            <w:proofErr w:type="spellEnd"/>
            <w:r w:rsidRPr="00FF1CD3">
              <w:rPr>
                <w:sz w:val="16"/>
              </w:rPr>
              <w:t>.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13E8B1AA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b/>
                <w:sz w:val="16"/>
              </w:rPr>
              <w:t xml:space="preserve">5 punti </w:t>
            </w:r>
            <w:proofErr w:type="spellStart"/>
            <w:r w:rsidRPr="00FF1CD3">
              <w:rPr>
                <w:b/>
                <w:sz w:val="16"/>
              </w:rPr>
              <w:t>cad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60F47B0E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1E21C00C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FD15EC9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16A20EAD" w14:textId="77777777" w:rsidTr="002C2802">
        <w:trPr>
          <w:trHeight w:val="623"/>
        </w:trPr>
        <w:tc>
          <w:tcPr>
            <w:tcW w:w="9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73837EBD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  <w:proofErr w:type="spellStart"/>
            <w:proofErr w:type="gramStart"/>
            <w:r w:rsidRPr="00FF1CD3">
              <w:rPr>
                <w:sz w:val="16"/>
              </w:rPr>
              <w:t>N.B.:Verranno</w:t>
            </w:r>
            <w:proofErr w:type="spellEnd"/>
            <w:proofErr w:type="gramEnd"/>
            <w:r w:rsidRPr="00FF1CD3">
              <w:rPr>
                <w:sz w:val="16"/>
              </w:rPr>
              <w:t xml:space="preserve"> valutati massimo due titoli, per un </w:t>
            </w:r>
            <w:r w:rsidRPr="00FF1CD3">
              <w:rPr>
                <w:b/>
                <w:sz w:val="16"/>
              </w:rPr>
              <w:t>MAX 15 punti</w:t>
            </w:r>
          </w:p>
        </w:tc>
      </w:tr>
      <w:tr w:rsidR="00A43B3F" w:rsidRPr="00FF1CD3" w14:paraId="020C33BB" w14:textId="77777777" w:rsidTr="002C2802">
        <w:trPr>
          <w:trHeight w:val="623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6219B99E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TOTALE CERTIFICAZIONI</w:t>
            </w:r>
          </w:p>
          <w:p w14:paraId="0FF2DA23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MAX 15 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72A72E3A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12A56C25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6F3291B1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</w:p>
        </w:tc>
      </w:tr>
      <w:tr w:rsidR="00A43B3F" w:rsidRPr="00FF1CD3" w14:paraId="3BDD4812" w14:textId="77777777" w:rsidTr="002C2802">
        <w:trPr>
          <w:trHeight w:val="623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9294D4C" w14:textId="77777777" w:rsidR="00A43B3F" w:rsidRPr="00FF1CD3" w:rsidRDefault="00A43B3F" w:rsidP="002C2802">
            <w:pPr>
              <w:rPr>
                <w:b/>
                <w:sz w:val="16"/>
              </w:rPr>
            </w:pPr>
          </w:p>
          <w:p w14:paraId="30873793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LE ESPERIENZE</w:t>
            </w:r>
          </w:p>
          <w:p w14:paraId="4E6BE083" w14:textId="77777777" w:rsidR="00A43B3F" w:rsidRPr="00FF1CD3" w:rsidRDefault="00A43B3F" w:rsidP="002C2802">
            <w:pPr>
              <w:rPr>
                <w:b/>
                <w:sz w:val="16"/>
                <w:u w:val="single"/>
              </w:rPr>
            </w:pPr>
            <w:r w:rsidRPr="00FF1CD3">
              <w:rPr>
                <w:b/>
                <w:sz w:val="16"/>
                <w:u w:val="single"/>
              </w:rPr>
              <w:t>NELLO SPECIFICO SETTORE IN CUI SI CONCORRE</w:t>
            </w:r>
          </w:p>
          <w:p w14:paraId="1B90E0D4" w14:textId="77777777" w:rsidR="00A43B3F" w:rsidRPr="00FF1CD3" w:rsidRDefault="00A43B3F" w:rsidP="002C2802">
            <w:pPr>
              <w:rPr>
                <w:sz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200DD353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4D70D45E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7C900358" w14:textId="77777777" w:rsidR="00A43B3F" w:rsidRPr="00FF1CD3" w:rsidRDefault="00A43B3F" w:rsidP="002C2802">
            <w:pPr>
              <w:jc w:val="center"/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da compilare a cura della commissione</w:t>
            </w:r>
          </w:p>
        </w:tc>
      </w:tr>
      <w:tr w:rsidR="00A43B3F" w:rsidRPr="00FF1CD3" w14:paraId="383E837C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14:paraId="3322B32E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C1. ESPERIENZE DI TUTOR D’AULA/DIDATTICO (min. 20 ore) NEI PROGETTI FINANZIATI DALL’UE (PON – POR- PNRR ETC.)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14:paraId="5540C0FA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</w:rPr>
              <w:t>Max 10 esperienze</w:t>
            </w:r>
          </w:p>
          <w:p w14:paraId="30382BC9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</w:rPr>
              <w:t>MAX 30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14:paraId="75F4863F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 xml:space="preserve"> 3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0CF22FC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57E0060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DE1531E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214D9B7A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514700DD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C2. ESPERIENZE DI FACILITATORE (min. 20 ore) NEI PROGETTI FINANZIATI DALL’UE (PON – POR- PNRR ETC.)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2BF90FCE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</w:rPr>
              <w:t>Max 5 esperienze</w:t>
            </w:r>
          </w:p>
          <w:p w14:paraId="0CE00C6F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</w:rPr>
              <w:t>MAX 10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0A49B374" w14:textId="77777777" w:rsidR="00A43B3F" w:rsidRPr="00FF1CD3" w:rsidRDefault="00A43B3F" w:rsidP="002C2802">
            <w:pPr>
              <w:rPr>
                <w:b/>
                <w:sz w:val="16"/>
              </w:rPr>
            </w:pPr>
          </w:p>
          <w:p w14:paraId="4876144D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2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4F5996C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D0BC111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6FA7455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781E2072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39524C72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 xml:space="preserve">C3. ESPERIENZE DI TUTOR COORDINATORE (min. 20 ore) NEI PROGETTI FINANZIATI DALL’UE (PON – POR- PNRR ETC.))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254B82F0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</w:rPr>
              <w:t>Max 10 esperienze</w:t>
            </w:r>
          </w:p>
          <w:p w14:paraId="5CEAFCA4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</w:rPr>
              <w:t>MAX 20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3DEAF60C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2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9EDF55C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8EAC3CE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1669991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2AA736D7" w14:textId="77777777" w:rsidTr="002C2802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14:paraId="36CFAE46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b/>
                <w:sz w:val="16"/>
              </w:rPr>
              <w:t>C4. CONOSCENZE SPECIFICHE DELL' ARGOMENTO DELLA FORMAZIONE (documentate attraverso pubblicazioni o corsi seguiti (min 12 ore) per i quali è stato rilasciato un attestato)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14:paraId="585D8CD1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sz w:val="16"/>
              </w:rPr>
              <w:t>Max 5 esperienze</w:t>
            </w:r>
          </w:p>
          <w:p w14:paraId="17F02284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sz w:val="16"/>
              </w:rPr>
              <w:t>MAX 10 PUNTI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14:paraId="7268EDB4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b/>
                <w:sz w:val="16"/>
              </w:rPr>
              <w:t>2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E7404BB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3E65AF8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73C9830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6CD6694E" w14:textId="77777777" w:rsidTr="002C2802">
        <w:trPr>
          <w:trHeight w:val="616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  <w:hideMark/>
          </w:tcPr>
          <w:p w14:paraId="6BEFA1EE" w14:textId="77777777" w:rsidR="00A43B3F" w:rsidRPr="00FF1CD3" w:rsidRDefault="00A43B3F" w:rsidP="002C2802">
            <w:pPr>
              <w:rPr>
                <w:b/>
                <w:sz w:val="16"/>
              </w:rPr>
            </w:pPr>
            <w:r w:rsidRPr="00FF1CD3">
              <w:rPr>
                <w:b/>
                <w:sz w:val="16"/>
              </w:rPr>
              <w:t>TOTALE ESPERIENZE PREGRESSE MAX 70 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</w:tcPr>
          <w:p w14:paraId="632420C5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DE9D9" w:themeFill="accent6" w:themeFillTint="33"/>
            <w:vAlign w:val="center"/>
          </w:tcPr>
          <w:p w14:paraId="7C0A0266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70B0548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  <w:tr w:rsidR="00A43B3F" w:rsidRPr="00FF1CD3" w14:paraId="38B1CDF9" w14:textId="77777777" w:rsidTr="002C2802">
        <w:trPr>
          <w:trHeight w:val="616"/>
        </w:trPr>
        <w:tc>
          <w:tcPr>
            <w:tcW w:w="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92C07B" w14:textId="77777777" w:rsidR="00A43B3F" w:rsidRPr="00FF1CD3" w:rsidRDefault="00A43B3F" w:rsidP="002C2802">
            <w:pPr>
              <w:rPr>
                <w:sz w:val="16"/>
              </w:rPr>
            </w:pPr>
            <w:r w:rsidRPr="00FF1CD3">
              <w:rPr>
                <w:b/>
                <w:sz w:val="16"/>
              </w:rPr>
              <w:t>TOTALE GENERALE MAX 100 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EF254C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69CC3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E1F9" w14:textId="77777777" w:rsidR="00A43B3F" w:rsidRPr="00FF1CD3" w:rsidRDefault="00A43B3F" w:rsidP="002C2802">
            <w:pPr>
              <w:snapToGrid w:val="0"/>
              <w:rPr>
                <w:sz w:val="16"/>
              </w:rPr>
            </w:pPr>
          </w:p>
        </w:tc>
      </w:tr>
    </w:tbl>
    <w:p w14:paraId="2B2495B0" w14:textId="358F5947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760D88D" w14:textId="3960784F" w:rsidR="00235FB8" w:rsidRDefault="00235FB8" w:rsidP="00FC46A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bookmarkEnd w:id="0"/>
    <w:p w14:paraId="6B37F6EC" w14:textId="77777777" w:rsidR="00FC46A5" w:rsidRDefault="00FC46A5" w:rsidP="00235FB8">
      <w:pPr>
        <w:autoSpaceDE w:val="0"/>
        <w:jc w:val="both"/>
        <w:rPr>
          <w:rFonts w:ascii="Arial" w:hAnsi="Arial" w:cs="Arial"/>
          <w:sz w:val="18"/>
          <w:szCs w:val="18"/>
        </w:rPr>
      </w:pPr>
    </w:p>
    <w:sectPr w:rsidR="00FC46A5" w:rsidSect="00261B43">
      <w:footerReference w:type="even" r:id="rId8"/>
      <w:footerReference w:type="default" r:id="rId9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C164A" w14:textId="77777777" w:rsidR="0067589B" w:rsidRDefault="0067589B">
      <w:r>
        <w:separator/>
      </w:r>
    </w:p>
  </w:endnote>
  <w:endnote w:type="continuationSeparator" w:id="0">
    <w:p w14:paraId="510314B5" w14:textId="77777777" w:rsidR="0067589B" w:rsidRDefault="0067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9B9F" w14:textId="28112080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F79F435" w14:textId="77777777" w:rsidR="00BD1EB2" w:rsidRDefault="00BD1E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402F" w14:textId="77777777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C5839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4A7823A4" w14:textId="77777777" w:rsidR="00BD1EB2" w:rsidRDefault="00BD1E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D1CC5" w14:textId="77777777" w:rsidR="0067589B" w:rsidRDefault="0067589B">
      <w:r>
        <w:separator/>
      </w:r>
    </w:p>
  </w:footnote>
  <w:footnote w:type="continuationSeparator" w:id="0">
    <w:p w14:paraId="6634CAB9" w14:textId="77777777" w:rsidR="0067589B" w:rsidRDefault="00675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 w15:restartNumberingAfterBreak="0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4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7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0A42"/>
    <w:multiLevelType w:val="hybridMultilevel"/>
    <w:tmpl w:val="50AE9C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29"/>
  </w:num>
  <w:num w:numId="9">
    <w:abstractNumId w:val="26"/>
  </w:num>
  <w:num w:numId="10">
    <w:abstractNumId w:val="15"/>
  </w:num>
  <w:num w:numId="11">
    <w:abstractNumId w:val="43"/>
  </w:num>
  <w:num w:numId="12">
    <w:abstractNumId w:val="40"/>
  </w:num>
  <w:num w:numId="13">
    <w:abstractNumId w:val="24"/>
  </w:num>
  <w:num w:numId="14">
    <w:abstractNumId w:val="17"/>
  </w:num>
  <w:num w:numId="15">
    <w:abstractNumId w:val="27"/>
  </w:num>
  <w:num w:numId="16">
    <w:abstractNumId w:val="5"/>
  </w:num>
  <w:num w:numId="17">
    <w:abstractNumId w:val="35"/>
  </w:num>
  <w:num w:numId="18">
    <w:abstractNumId w:val="25"/>
  </w:num>
  <w:num w:numId="19">
    <w:abstractNumId w:val="36"/>
  </w:num>
  <w:num w:numId="20">
    <w:abstractNumId w:val="20"/>
  </w:num>
  <w:num w:numId="21">
    <w:abstractNumId w:val="11"/>
  </w:num>
  <w:num w:numId="22">
    <w:abstractNumId w:val="41"/>
  </w:num>
  <w:num w:numId="23">
    <w:abstractNumId w:val="10"/>
  </w:num>
  <w:num w:numId="24">
    <w:abstractNumId w:val="3"/>
  </w:num>
  <w:num w:numId="25">
    <w:abstractNumId w:val="4"/>
  </w:num>
  <w:num w:numId="26">
    <w:abstractNumId w:val="28"/>
  </w:num>
  <w:num w:numId="27">
    <w:abstractNumId w:val="44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33"/>
  </w:num>
  <w:num w:numId="33">
    <w:abstractNumId w:val="18"/>
  </w:num>
  <w:num w:numId="34">
    <w:abstractNumId w:val="37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6"/>
  </w:num>
  <w:num w:numId="38">
    <w:abstractNumId w:val="45"/>
  </w:num>
  <w:num w:numId="39">
    <w:abstractNumId w:val="31"/>
  </w:num>
  <w:num w:numId="40">
    <w:abstractNumId w:val="42"/>
  </w:num>
  <w:num w:numId="41">
    <w:abstractNumId w:val="32"/>
  </w:num>
  <w:num w:numId="42">
    <w:abstractNumId w:val="7"/>
  </w:num>
  <w:num w:numId="43">
    <w:abstractNumId w:val="13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39"/>
  </w:num>
  <w:num w:numId="48">
    <w:abstractNumId w:val="23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389D"/>
    <w:rsid w:val="00004375"/>
    <w:rsid w:val="00004E81"/>
    <w:rsid w:val="00010D73"/>
    <w:rsid w:val="0001314D"/>
    <w:rsid w:val="0001443F"/>
    <w:rsid w:val="00016658"/>
    <w:rsid w:val="000167FA"/>
    <w:rsid w:val="00021EB3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4FA2"/>
    <w:rsid w:val="000564C9"/>
    <w:rsid w:val="00056833"/>
    <w:rsid w:val="00062E4A"/>
    <w:rsid w:val="000670A5"/>
    <w:rsid w:val="000736AB"/>
    <w:rsid w:val="00084AEB"/>
    <w:rsid w:val="00087DC5"/>
    <w:rsid w:val="000927AC"/>
    <w:rsid w:val="00093495"/>
    <w:rsid w:val="000A19BA"/>
    <w:rsid w:val="000A2C09"/>
    <w:rsid w:val="000A5F66"/>
    <w:rsid w:val="000A6477"/>
    <w:rsid w:val="000A74CB"/>
    <w:rsid w:val="000B12C5"/>
    <w:rsid w:val="000B480F"/>
    <w:rsid w:val="000B6C44"/>
    <w:rsid w:val="000C0039"/>
    <w:rsid w:val="000C11ED"/>
    <w:rsid w:val="000C37FE"/>
    <w:rsid w:val="000C56C2"/>
    <w:rsid w:val="000C7368"/>
    <w:rsid w:val="000D1AFB"/>
    <w:rsid w:val="000D5BE5"/>
    <w:rsid w:val="000D5EF6"/>
    <w:rsid w:val="000E0539"/>
    <w:rsid w:val="000E1E4D"/>
    <w:rsid w:val="000F0CA0"/>
    <w:rsid w:val="000F2156"/>
    <w:rsid w:val="000F4D89"/>
    <w:rsid w:val="000F5E3D"/>
    <w:rsid w:val="000F5F5D"/>
    <w:rsid w:val="000F6AF5"/>
    <w:rsid w:val="000F7F3B"/>
    <w:rsid w:val="00100384"/>
    <w:rsid w:val="00102333"/>
    <w:rsid w:val="00104CEA"/>
    <w:rsid w:val="00112288"/>
    <w:rsid w:val="00112BBD"/>
    <w:rsid w:val="00114678"/>
    <w:rsid w:val="00122FA0"/>
    <w:rsid w:val="0012335E"/>
    <w:rsid w:val="001246DB"/>
    <w:rsid w:val="00130BD2"/>
    <w:rsid w:val="00131078"/>
    <w:rsid w:val="001335C6"/>
    <w:rsid w:val="00133C52"/>
    <w:rsid w:val="00135167"/>
    <w:rsid w:val="001352AB"/>
    <w:rsid w:val="00140B98"/>
    <w:rsid w:val="0014390B"/>
    <w:rsid w:val="00146E65"/>
    <w:rsid w:val="0015020E"/>
    <w:rsid w:val="001508F3"/>
    <w:rsid w:val="00154F0E"/>
    <w:rsid w:val="001600CB"/>
    <w:rsid w:val="00160EA8"/>
    <w:rsid w:val="001622AF"/>
    <w:rsid w:val="00164BD8"/>
    <w:rsid w:val="00167C80"/>
    <w:rsid w:val="00171319"/>
    <w:rsid w:val="00174486"/>
    <w:rsid w:val="00174503"/>
    <w:rsid w:val="00174541"/>
    <w:rsid w:val="00175FFB"/>
    <w:rsid w:val="00182723"/>
    <w:rsid w:val="00184E82"/>
    <w:rsid w:val="0018773E"/>
    <w:rsid w:val="00191BAE"/>
    <w:rsid w:val="001A234A"/>
    <w:rsid w:val="001A48CD"/>
    <w:rsid w:val="001A5909"/>
    <w:rsid w:val="001A6378"/>
    <w:rsid w:val="001B1257"/>
    <w:rsid w:val="001B1415"/>
    <w:rsid w:val="001B25BF"/>
    <w:rsid w:val="001B484F"/>
    <w:rsid w:val="001B7378"/>
    <w:rsid w:val="001C0302"/>
    <w:rsid w:val="001C032B"/>
    <w:rsid w:val="001C1669"/>
    <w:rsid w:val="001C2AE1"/>
    <w:rsid w:val="001C6C49"/>
    <w:rsid w:val="001D4B64"/>
    <w:rsid w:val="001D66BF"/>
    <w:rsid w:val="001D6B50"/>
    <w:rsid w:val="001D6D75"/>
    <w:rsid w:val="001F031D"/>
    <w:rsid w:val="001F16A2"/>
    <w:rsid w:val="001F207B"/>
    <w:rsid w:val="001F6C2D"/>
    <w:rsid w:val="00207849"/>
    <w:rsid w:val="002103B2"/>
    <w:rsid w:val="00210607"/>
    <w:rsid w:val="00211108"/>
    <w:rsid w:val="00213B82"/>
    <w:rsid w:val="00213C1D"/>
    <w:rsid w:val="0021559E"/>
    <w:rsid w:val="00222A56"/>
    <w:rsid w:val="002247FE"/>
    <w:rsid w:val="00225146"/>
    <w:rsid w:val="00226CB3"/>
    <w:rsid w:val="00227FE8"/>
    <w:rsid w:val="0023285D"/>
    <w:rsid w:val="00235FB8"/>
    <w:rsid w:val="00240337"/>
    <w:rsid w:val="0024391D"/>
    <w:rsid w:val="002508DC"/>
    <w:rsid w:val="0025352F"/>
    <w:rsid w:val="002539BB"/>
    <w:rsid w:val="00261B43"/>
    <w:rsid w:val="002635DB"/>
    <w:rsid w:val="0026467A"/>
    <w:rsid w:val="00265864"/>
    <w:rsid w:val="0026784F"/>
    <w:rsid w:val="002708A6"/>
    <w:rsid w:val="0027444B"/>
    <w:rsid w:val="00281A8D"/>
    <w:rsid w:val="00282A21"/>
    <w:rsid w:val="00284FEA"/>
    <w:rsid w:val="002860BF"/>
    <w:rsid w:val="00286C40"/>
    <w:rsid w:val="002943C2"/>
    <w:rsid w:val="002A6748"/>
    <w:rsid w:val="002B0440"/>
    <w:rsid w:val="002B206B"/>
    <w:rsid w:val="002B3171"/>
    <w:rsid w:val="002B3C85"/>
    <w:rsid w:val="002B684C"/>
    <w:rsid w:val="002C02FE"/>
    <w:rsid w:val="002C1C92"/>
    <w:rsid w:val="002C1E86"/>
    <w:rsid w:val="002C7BDC"/>
    <w:rsid w:val="002D472B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2442"/>
    <w:rsid w:val="0031456B"/>
    <w:rsid w:val="00336F0F"/>
    <w:rsid w:val="00345988"/>
    <w:rsid w:val="0034651C"/>
    <w:rsid w:val="00346820"/>
    <w:rsid w:val="003469AB"/>
    <w:rsid w:val="00347262"/>
    <w:rsid w:val="00351652"/>
    <w:rsid w:val="00351867"/>
    <w:rsid w:val="00353B9E"/>
    <w:rsid w:val="00355615"/>
    <w:rsid w:val="0035659B"/>
    <w:rsid w:val="00363B1F"/>
    <w:rsid w:val="0036522E"/>
    <w:rsid w:val="00367396"/>
    <w:rsid w:val="003726C9"/>
    <w:rsid w:val="00374926"/>
    <w:rsid w:val="00375C0A"/>
    <w:rsid w:val="00376169"/>
    <w:rsid w:val="00380B8B"/>
    <w:rsid w:val="00382EC8"/>
    <w:rsid w:val="00383ADD"/>
    <w:rsid w:val="00392166"/>
    <w:rsid w:val="00392E1C"/>
    <w:rsid w:val="00395933"/>
    <w:rsid w:val="003A007F"/>
    <w:rsid w:val="003A01DE"/>
    <w:rsid w:val="003A1779"/>
    <w:rsid w:val="003A1F27"/>
    <w:rsid w:val="003B03D0"/>
    <w:rsid w:val="003B5EF0"/>
    <w:rsid w:val="003B79E2"/>
    <w:rsid w:val="003C0DE3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6D65"/>
    <w:rsid w:val="004076E9"/>
    <w:rsid w:val="00414813"/>
    <w:rsid w:val="0041487A"/>
    <w:rsid w:val="00416DC1"/>
    <w:rsid w:val="0042043D"/>
    <w:rsid w:val="00430C48"/>
    <w:rsid w:val="00433103"/>
    <w:rsid w:val="0043388E"/>
    <w:rsid w:val="00433CB5"/>
    <w:rsid w:val="0044224C"/>
    <w:rsid w:val="00443639"/>
    <w:rsid w:val="00445187"/>
    <w:rsid w:val="00446355"/>
    <w:rsid w:val="0044774A"/>
    <w:rsid w:val="004563DD"/>
    <w:rsid w:val="004572BB"/>
    <w:rsid w:val="00460B7D"/>
    <w:rsid w:val="00462440"/>
    <w:rsid w:val="00462A5B"/>
    <w:rsid w:val="00463BF4"/>
    <w:rsid w:val="004652D3"/>
    <w:rsid w:val="004657B2"/>
    <w:rsid w:val="00471D36"/>
    <w:rsid w:val="004722C2"/>
    <w:rsid w:val="00476043"/>
    <w:rsid w:val="00484CE2"/>
    <w:rsid w:val="00485D17"/>
    <w:rsid w:val="004914CB"/>
    <w:rsid w:val="00497369"/>
    <w:rsid w:val="004A5D71"/>
    <w:rsid w:val="004B62EF"/>
    <w:rsid w:val="004C01A7"/>
    <w:rsid w:val="004D1824"/>
    <w:rsid w:val="004D18E3"/>
    <w:rsid w:val="004D1C0F"/>
    <w:rsid w:val="004D2A3B"/>
    <w:rsid w:val="004D318E"/>
    <w:rsid w:val="004E0239"/>
    <w:rsid w:val="004E105E"/>
    <w:rsid w:val="004E6485"/>
    <w:rsid w:val="004E6955"/>
    <w:rsid w:val="004F7A83"/>
    <w:rsid w:val="00503E82"/>
    <w:rsid w:val="00504686"/>
    <w:rsid w:val="00504B83"/>
    <w:rsid w:val="00505644"/>
    <w:rsid w:val="00511E9C"/>
    <w:rsid w:val="00515521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4620"/>
    <w:rsid w:val="0055517D"/>
    <w:rsid w:val="00556BBC"/>
    <w:rsid w:val="005603E9"/>
    <w:rsid w:val="00560F4E"/>
    <w:rsid w:val="00564740"/>
    <w:rsid w:val="00565200"/>
    <w:rsid w:val="00567DE5"/>
    <w:rsid w:val="00567E59"/>
    <w:rsid w:val="00576060"/>
    <w:rsid w:val="00576F0F"/>
    <w:rsid w:val="005805C3"/>
    <w:rsid w:val="00583A1F"/>
    <w:rsid w:val="00585647"/>
    <w:rsid w:val="00585A3D"/>
    <w:rsid w:val="00585C3D"/>
    <w:rsid w:val="00591CC1"/>
    <w:rsid w:val="0059403C"/>
    <w:rsid w:val="00597920"/>
    <w:rsid w:val="005A7F30"/>
    <w:rsid w:val="005B40D9"/>
    <w:rsid w:val="005B65B5"/>
    <w:rsid w:val="005C77DE"/>
    <w:rsid w:val="005D52C0"/>
    <w:rsid w:val="005D6165"/>
    <w:rsid w:val="005D742D"/>
    <w:rsid w:val="005E0503"/>
    <w:rsid w:val="005E1E0C"/>
    <w:rsid w:val="005E2288"/>
    <w:rsid w:val="005E387E"/>
    <w:rsid w:val="005E53CE"/>
    <w:rsid w:val="005E721D"/>
    <w:rsid w:val="005F1367"/>
    <w:rsid w:val="005F2882"/>
    <w:rsid w:val="005F5051"/>
    <w:rsid w:val="005F72D5"/>
    <w:rsid w:val="006008A3"/>
    <w:rsid w:val="006058BB"/>
    <w:rsid w:val="00606B2E"/>
    <w:rsid w:val="00606E05"/>
    <w:rsid w:val="00607877"/>
    <w:rsid w:val="006105EA"/>
    <w:rsid w:val="0062483F"/>
    <w:rsid w:val="00632BF9"/>
    <w:rsid w:val="00632F5C"/>
    <w:rsid w:val="00637EE7"/>
    <w:rsid w:val="0064748E"/>
    <w:rsid w:val="00647912"/>
    <w:rsid w:val="0065050C"/>
    <w:rsid w:val="00651F68"/>
    <w:rsid w:val="0065467C"/>
    <w:rsid w:val="00657E71"/>
    <w:rsid w:val="0066271B"/>
    <w:rsid w:val="006648CD"/>
    <w:rsid w:val="0066624A"/>
    <w:rsid w:val="00673AF6"/>
    <w:rsid w:val="00674BB2"/>
    <w:rsid w:val="0067589B"/>
    <w:rsid w:val="006761FD"/>
    <w:rsid w:val="0067699A"/>
    <w:rsid w:val="0068062A"/>
    <w:rsid w:val="00683118"/>
    <w:rsid w:val="00692070"/>
    <w:rsid w:val="006A149B"/>
    <w:rsid w:val="006A4B64"/>
    <w:rsid w:val="006A73FD"/>
    <w:rsid w:val="006B0031"/>
    <w:rsid w:val="006B0653"/>
    <w:rsid w:val="006B162F"/>
    <w:rsid w:val="006B2F2A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E0673"/>
    <w:rsid w:val="006E6423"/>
    <w:rsid w:val="006F05B1"/>
    <w:rsid w:val="00705188"/>
    <w:rsid w:val="00706853"/>
    <w:rsid w:val="00706B15"/>
    <w:rsid w:val="00706DD4"/>
    <w:rsid w:val="00710D1C"/>
    <w:rsid w:val="007112F6"/>
    <w:rsid w:val="00717756"/>
    <w:rsid w:val="00723FDC"/>
    <w:rsid w:val="0072474A"/>
    <w:rsid w:val="00725408"/>
    <w:rsid w:val="00725C14"/>
    <w:rsid w:val="0072785A"/>
    <w:rsid w:val="0073078A"/>
    <w:rsid w:val="00731440"/>
    <w:rsid w:val="00733D1B"/>
    <w:rsid w:val="00740439"/>
    <w:rsid w:val="0074078D"/>
    <w:rsid w:val="00740888"/>
    <w:rsid w:val="00741E96"/>
    <w:rsid w:val="00744993"/>
    <w:rsid w:val="00747847"/>
    <w:rsid w:val="00750856"/>
    <w:rsid w:val="00750EBA"/>
    <w:rsid w:val="007639F5"/>
    <w:rsid w:val="007676DE"/>
    <w:rsid w:val="00767F4A"/>
    <w:rsid w:val="007712CD"/>
    <w:rsid w:val="00772936"/>
    <w:rsid w:val="00775397"/>
    <w:rsid w:val="0077662D"/>
    <w:rsid w:val="00777992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213C"/>
    <w:rsid w:val="007D3843"/>
    <w:rsid w:val="007D39C9"/>
    <w:rsid w:val="007D74F4"/>
    <w:rsid w:val="007D7C11"/>
    <w:rsid w:val="007D7FA4"/>
    <w:rsid w:val="007E0636"/>
    <w:rsid w:val="007E2352"/>
    <w:rsid w:val="007F0FC4"/>
    <w:rsid w:val="007F17F0"/>
    <w:rsid w:val="007F24B6"/>
    <w:rsid w:val="007F5DF0"/>
    <w:rsid w:val="007F72D6"/>
    <w:rsid w:val="00801BA6"/>
    <w:rsid w:val="008122E8"/>
    <w:rsid w:val="00813565"/>
    <w:rsid w:val="00815D29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1C1"/>
    <w:rsid w:val="008857BF"/>
    <w:rsid w:val="00886859"/>
    <w:rsid w:val="008914AF"/>
    <w:rsid w:val="00897BDF"/>
    <w:rsid w:val="008A1E97"/>
    <w:rsid w:val="008A3783"/>
    <w:rsid w:val="008B1FC8"/>
    <w:rsid w:val="008B2FE0"/>
    <w:rsid w:val="008B37FD"/>
    <w:rsid w:val="008B4721"/>
    <w:rsid w:val="008B4B97"/>
    <w:rsid w:val="008B6767"/>
    <w:rsid w:val="008B67E9"/>
    <w:rsid w:val="008C756B"/>
    <w:rsid w:val="008D1317"/>
    <w:rsid w:val="008D3F81"/>
    <w:rsid w:val="008E0DE5"/>
    <w:rsid w:val="008F28B1"/>
    <w:rsid w:val="008F3CD8"/>
    <w:rsid w:val="008F7B5F"/>
    <w:rsid w:val="0090455C"/>
    <w:rsid w:val="0090463C"/>
    <w:rsid w:val="00906BD1"/>
    <w:rsid w:val="00906D6D"/>
    <w:rsid w:val="009105E1"/>
    <w:rsid w:val="0091078C"/>
    <w:rsid w:val="00920C37"/>
    <w:rsid w:val="00923596"/>
    <w:rsid w:val="009246DD"/>
    <w:rsid w:val="009330C7"/>
    <w:rsid w:val="0093431C"/>
    <w:rsid w:val="00941128"/>
    <w:rsid w:val="00942D93"/>
    <w:rsid w:val="009454DE"/>
    <w:rsid w:val="00947939"/>
    <w:rsid w:val="00955B20"/>
    <w:rsid w:val="00956EC5"/>
    <w:rsid w:val="00964DE6"/>
    <w:rsid w:val="0096628D"/>
    <w:rsid w:val="009662B2"/>
    <w:rsid w:val="00971485"/>
    <w:rsid w:val="00980B3C"/>
    <w:rsid w:val="00982DA1"/>
    <w:rsid w:val="0098483C"/>
    <w:rsid w:val="00990253"/>
    <w:rsid w:val="00990DB4"/>
    <w:rsid w:val="0099166D"/>
    <w:rsid w:val="0099330A"/>
    <w:rsid w:val="009944D6"/>
    <w:rsid w:val="009958CB"/>
    <w:rsid w:val="009A0D66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19B9"/>
    <w:rsid w:val="009F477B"/>
    <w:rsid w:val="009F6C42"/>
    <w:rsid w:val="00A023CC"/>
    <w:rsid w:val="00A04A33"/>
    <w:rsid w:val="00A11795"/>
    <w:rsid w:val="00A11AC5"/>
    <w:rsid w:val="00A11DB1"/>
    <w:rsid w:val="00A13318"/>
    <w:rsid w:val="00A15AF4"/>
    <w:rsid w:val="00A174A1"/>
    <w:rsid w:val="00A175EB"/>
    <w:rsid w:val="00A211F7"/>
    <w:rsid w:val="00A25F1B"/>
    <w:rsid w:val="00A26256"/>
    <w:rsid w:val="00A31FDE"/>
    <w:rsid w:val="00A32674"/>
    <w:rsid w:val="00A32D87"/>
    <w:rsid w:val="00A403C5"/>
    <w:rsid w:val="00A41940"/>
    <w:rsid w:val="00A41BEA"/>
    <w:rsid w:val="00A431C7"/>
    <w:rsid w:val="00A43B3F"/>
    <w:rsid w:val="00A44878"/>
    <w:rsid w:val="00A455B1"/>
    <w:rsid w:val="00A47AA5"/>
    <w:rsid w:val="00A552D6"/>
    <w:rsid w:val="00A5614F"/>
    <w:rsid w:val="00A57F54"/>
    <w:rsid w:val="00A604F7"/>
    <w:rsid w:val="00A6054A"/>
    <w:rsid w:val="00A6464D"/>
    <w:rsid w:val="00A65DF8"/>
    <w:rsid w:val="00A7145B"/>
    <w:rsid w:val="00A727A8"/>
    <w:rsid w:val="00A74F4F"/>
    <w:rsid w:val="00A76733"/>
    <w:rsid w:val="00A90F34"/>
    <w:rsid w:val="00A91C14"/>
    <w:rsid w:val="00A94ACD"/>
    <w:rsid w:val="00A94EEE"/>
    <w:rsid w:val="00AA3384"/>
    <w:rsid w:val="00AA3E39"/>
    <w:rsid w:val="00AA69EE"/>
    <w:rsid w:val="00AA6CCD"/>
    <w:rsid w:val="00AA78E1"/>
    <w:rsid w:val="00AB2C1F"/>
    <w:rsid w:val="00AB3F38"/>
    <w:rsid w:val="00AC05AE"/>
    <w:rsid w:val="00AC62CF"/>
    <w:rsid w:val="00AD07E7"/>
    <w:rsid w:val="00AD28CB"/>
    <w:rsid w:val="00AD540E"/>
    <w:rsid w:val="00AD5F97"/>
    <w:rsid w:val="00AE3375"/>
    <w:rsid w:val="00AE5EA7"/>
    <w:rsid w:val="00AE6A54"/>
    <w:rsid w:val="00AE7E0A"/>
    <w:rsid w:val="00AF15C7"/>
    <w:rsid w:val="00AF29A1"/>
    <w:rsid w:val="00AF486F"/>
    <w:rsid w:val="00AF52DE"/>
    <w:rsid w:val="00B00B0E"/>
    <w:rsid w:val="00B037E8"/>
    <w:rsid w:val="00B03CC7"/>
    <w:rsid w:val="00B0459D"/>
    <w:rsid w:val="00B122F3"/>
    <w:rsid w:val="00B22435"/>
    <w:rsid w:val="00B2311E"/>
    <w:rsid w:val="00B23FD6"/>
    <w:rsid w:val="00B31B50"/>
    <w:rsid w:val="00B32472"/>
    <w:rsid w:val="00B325B9"/>
    <w:rsid w:val="00B33F7A"/>
    <w:rsid w:val="00B353E9"/>
    <w:rsid w:val="00B36274"/>
    <w:rsid w:val="00B36800"/>
    <w:rsid w:val="00B419CF"/>
    <w:rsid w:val="00B444EB"/>
    <w:rsid w:val="00B51682"/>
    <w:rsid w:val="00B61594"/>
    <w:rsid w:val="00B671DC"/>
    <w:rsid w:val="00B706A9"/>
    <w:rsid w:val="00B77A44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A6BDB"/>
    <w:rsid w:val="00BB38A7"/>
    <w:rsid w:val="00BB6BE2"/>
    <w:rsid w:val="00BC02B3"/>
    <w:rsid w:val="00BC7384"/>
    <w:rsid w:val="00BD0C93"/>
    <w:rsid w:val="00BD1DD1"/>
    <w:rsid w:val="00BD1EB2"/>
    <w:rsid w:val="00BD5445"/>
    <w:rsid w:val="00BE3423"/>
    <w:rsid w:val="00BE52DF"/>
    <w:rsid w:val="00BE6544"/>
    <w:rsid w:val="00BF139D"/>
    <w:rsid w:val="00BF3054"/>
    <w:rsid w:val="00BF32DC"/>
    <w:rsid w:val="00BF3EFE"/>
    <w:rsid w:val="00BF4919"/>
    <w:rsid w:val="00BF4A50"/>
    <w:rsid w:val="00C01F45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404AE"/>
    <w:rsid w:val="00C410EF"/>
    <w:rsid w:val="00C43242"/>
    <w:rsid w:val="00C45BAA"/>
    <w:rsid w:val="00C47403"/>
    <w:rsid w:val="00C51601"/>
    <w:rsid w:val="00C52FC2"/>
    <w:rsid w:val="00C572D7"/>
    <w:rsid w:val="00C61D88"/>
    <w:rsid w:val="00C707A2"/>
    <w:rsid w:val="00C711D2"/>
    <w:rsid w:val="00C728F6"/>
    <w:rsid w:val="00C807AE"/>
    <w:rsid w:val="00C85681"/>
    <w:rsid w:val="00C9066B"/>
    <w:rsid w:val="00C91B2C"/>
    <w:rsid w:val="00C946EB"/>
    <w:rsid w:val="00CA0382"/>
    <w:rsid w:val="00CA400E"/>
    <w:rsid w:val="00CA60C0"/>
    <w:rsid w:val="00CB5774"/>
    <w:rsid w:val="00CB5D21"/>
    <w:rsid w:val="00CC066E"/>
    <w:rsid w:val="00CC34E5"/>
    <w:rsid w:val="00CC59CE"/>
    <w:rsid w:val="00CC6D2D"/>
    <w:rsid w:val="00CC72EB"/>
    <w:rsid w:val="00CD05C5"/>
    <w:rsid w:val="00CD4229"/>
    <w:rsid w:val="00CE113A"/>
    <w:rsid w:val="00CE126E"/>
    <w:rsid w:val="00CE34C1"/>
    <w:rsid w:val="00CE4CDA"/>
    <w:rsid w:val="00CF00AC"/>
    <w:rsid w:val="00CF2CD9"/>
    <w:rsid w:val="00CF2DCA"/>
    <w:rsid w:val="00CF445E"/>
    <w:rsid w:val="00CF5402"/>
    <w:rsid w:val="00D02160"/>
    <w:rsid w:val="00D0520A"/>
    <w:rsid w:val="00D1518D"/>
    <w:rsid w:val="00D163F1"/>
    <w:rsid w:val="00D23FCF"/>
    <w:rsid w:val="00D2420C"/>
    <w:rsid w:val="00D259D5"/>
    <w:rsid w:val="00D26444"/>
    <w:rsid w:val="00D35B91"/>
    <w:rsid w:val="00D3615C"/>
    <w:rsid w:val="00D4191E"/>
    <w:rsid w:val="00D5077F"/>
    <w:rsid w:val="00D51CD2"/>
    <w:rsid w:val="00D5428C"/>
    <w:rsid w:val="00D566BB"/>
    <w:rsid w:val="00D572E2"/>
    <w:rsid w:val="00D6154E"/>
    <w:rsid w:val="00D646B2"/>
    <w:rsid w:val="00D7321D"/>
    <w:rsid w:val="00D73AB4"/>
    <w:rsid w:val="00D805D4"/>
    <w:rsid w:val="00D80C9F"/>
    <w:rsid w:val="00D81C29"/>
    <w:rsid w:val="00D823C6"/>
    <w:rsid w:val="00D84403"/>
    <w:rsid w:val="00D91878"/>
    <w:rsid w:val="00D920A3"/>
    <w:rsid w:val="00D9743E"/>
    <w:rsid w:val="00D977C5"/>
    <w:rsid w:val="00DA7EDD"/>
    <w:rsid w:val="00DB13F1"/>
    <w:rsid w:val="00DB1AAB"/>
    <w:rsid w:val="00DB215F"/>
    <w:rsid w:val="00DB71F1"/>
    <w:rsid w:val="00DC08C8"/>
    <w:rsid w:val="00DC09F0"/>
    <w:rsid w:val="00DC2E36"/>
    <w:rsid w:val="00DC72C7"/>
    <w:rsid w:val="00DD1F91"/>
    <w:rsid w:val="00DD463E"/>
    <w:rsid w:val="00DD4CE3"/>
    <w:rsid w:val="00DD613A"/>
    <w:rsid w:val="00DD704B"/>
    <w:rsid w:val="00DE0AB9"/>
    <w:rsid w:val="00DE2294"/>
    <w:rsid w:val="00DE7661"/>
    <w:rsid w:val="00DE791F"/>
    <w:rsid w:val="00DF0084"/>
    <w:rsid w:val="00DF127D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234FB"/>
    <w:rsid w:val="00E323BE"/>
    <w:rsid w:val="00E34D43"/>
    <w:rsid w:val="00E37236"/>
    <w:rsid w:val="00E43921"/>
    <w:rsid w:val="00E455B8"/>
    <w:rsid w:val="00E5247C"/>
    <w:rsid w:val="00E533F6"/>
    <w:rsid w:val="00E61183"/>
    <w:rsid w:val="00E674BE"/>
    <w:rsid w:val="00E72F8E"/>
    <w:rsid w:val="00E73B87"/>
    <w:rsid w:val="00E74814"/>
    <w:rsid w:val="00E748D5"/>
    <w:rsid w:val="00E7672F"/>
    <w:rsid w:val="00E779F8"/>
    <w:rsid w:val="00E82ABC"/>
    <w:rsid w:val="00E8420A"/>
    <w:rsid w:val="00E8745B"/>
    <w:rsid w:val="00EA0230"/>
    <w:rsid w:val="00EA11D6"/>
    <w:rsid w:val="00EA28E1"/>
    <w:rsid w:val="00EA2DCA"/>
    <w:rsid w:val="00EA358E"/>
    <w:rsid w:val="00EA50F6"/>
    <w:rsid w:val="00EB0B8B"/>
    <w:rsid w:val="00EB2A39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49EF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4509E"/>
    <w:rsid w:val="00F52FF5"/>
    <w:rsid w:val="00F645F8"/>
    <w:rsid w:val="00F7268E"/>
    <w:rsid w:val="00F800D7"/>
    <w:rsid w:val="00F814AD"/>
    <w:rsid w:val="00F8229C"/>
    <w:rsid w:val="00F822EE"/>
    <w:rsid w:val="00F833A3"/>
    <w:rsid w:val="00F9157E"/>
    <w:rsid w:val="00F92A96"/>
    <w:rsid w:val="00F95EBA"/>
    <w:rsid w:val="00F97F53"/>
    <w:rsid w:val="00FA0937"/>
    <w:rsid w:val="00FA113A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46A5"/>
    <w:rsid w:val="00FC4A7C"/>
    <w:rsid w:val="00FC5839"/>
    <w:rsid w:val="00FC5A91"/>
    <w:rsid w:val="00FC6DFA"/>
    <w:rsid w:val="00FC70BB"/>
    <w:rsid w:val="00FC7FCD"/>
    <w:rsid w:val="00FD22B9"/>
    <w:rsid w:val="00FD4C5B"/>
    <w:rsid w:val="00FD59E1"/>
    <w:rsid w:val="00FD63DB"/>
    <w:rsid w:val="00FD6CF1"/>
    <w:rsid w:val="00FD7F6E"/>
    <w:rsid w:val="00FE1FB6"/>
    <w:rsid w:val="00FF2CA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64A77"/>
  <w15:docId w15:val="{4E54BFA7-9108-402A-B5D2-44C9202B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706A9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table" w:customStyle="1" w:styleId="Grigliatabella1">
    <w:name w:val="Griglia tabella1"/>
    <w:basedOn w:val="Tabellanormale"/>
    <w:rsid w:val="00AE337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31127-545E-4CD7-93DB-47AC15BE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VALENTINA MERCURIO</cp:lastModifiedBy>
  <cp:revision>5</cp:revision>
  <cp:lastPrinted>2017-09-07T10:02:00Z</cp:lastPrinted>
  <dcterms:created xsi:type="dcterms:W3CDTF">2026-06-02T17:40:00Z</dcterms:created>
  <dcterms:modified xsi:type="dcterms:W3CDTF">2026-07-03T13:05:00Z</dcterms:modified>
</cp:coreProperties>
</file>